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B16A" w14:textId="2DEE741C" w:rsidR="006B3199" w:rsidRDefault="002E3785" w:rsidP="006B3199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proofErr w:type="spellStart"/>
      <w:r w:rsidRPr="002E3785">
        <w:rPr>
          <w:rFonts w:ascii="Arial" w:hAnsi="Arial"/>
          <w:b/>
          <w:bCs/>
          <w:sz w:val="36"/>
          <w:szCs w:val="36"/>
          <w:lang w:eastAsia="en-US"/>
        </w:rPr>
        <w:t>Pelletheizsysteme</w:t>
      </w:r>
      <w:proofErr w:type="spellEnd"/>
      <w:r w:rsidRPr="002E3785">
        <w:rPr>
          <w:rFonts w:ascii="Arial" w:hAnsi="Arial"/>
          <w:b/>
          <w:bCs/>
          <w:sz w:val="36"/>
          <w:szCs w:val="36"/>
          <w:lang w:eastAsia="en-US"/>
        </w:rPr>
        <w:t xml:space="preserve"> richtig planen – kostenfreie Schulungen für Architekten und Planer</w:t>
      </w:r>
    </w:p>
    <w:p w14:paraId="413F43E3" w14:textId="5199C15A" w:rsidR="000F4F16" w:rsidRDefault="008C0499" w:rsidP="000F4F1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 xml:space="preserve">Neue Termine der </w:t>
      </w:r>
      <w:proofErr w:type="spellStart"/>
      <w:r>
        <w:rPr>
          <w:rFonts w:ascii="Arial" w:hAnsi="Arial"/>
          <w:bCs/>
          <w:sz w:val="36"/>
          <w:szCs w:val="36"/>
          <w:lang w:eastAsia="en-US"/>
        </w:rPr>
        <w:t>ÖkoFEN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</w:t>
      </w:r>
      <w:proofErr w:type="spellStart"/>
      <w:r>
        <w:rPr>
          <w:rFonts w:ascii="Arial" w:hAnsi="Arial"/>
          <w:bCs/>
          <w:sz w:val="36"/>
          <w:szCs w:val="36"/>
          <w:lang w:eastAsia="en-US"/>
        </w:rPr>
        <w:t>Pelletakademie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2021</w:t>
      </w:r>
    </w:p>
    <w:p w14:paraId="246B9AEE" w14:textId="01BDBBC7" w:rsidR="00AC141C" w:rsidRDefault="003A3554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proofErr w:type="spellStart"/>
      <w:r w:rsidRPr="003A3554"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 w:rsidRPr="003A3554"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bietet</w:t>
      </w:r>
      <w:r>
        <w:rPr>
          <w:rFonts w:ascii="Arial" w:hAnsi="Arial"/>
          <w:b/>
          <w:bCs/>
          <w:sz w:val="20"/>
        </w:rPr>
        <w:t xml:space="preserve"> auch 20</w:t>
      </w:r>
      <w:r w:rsidR="008C0499">
        <w:rPr>
          <w:rFonts w:ascii="Arial" w:hAnsi="Arial"/>
          <w:b/>
          <w:bCs/>
          <w:sz w:val="20"/>
        </w:rPr>
        <w:t>2</w:t>
      </w:r>
      <w:r>
        <w:rPr>
          <w:rFonts w:ascii="Arial" w:hAnsi="Arial"/>
          <w:b/>
          <w:bCs/>
          <w:sz w:val="20"/>
        </w:rPr>
        <w:t xml:space="preserve">1 </w:t>
      </w:r>
      <w:r w:rsidRPr="003A3554">
        <w:rPr>
          <w:rFonts w:ascii="Arial" w:hAnsi="Arial"/>
          <w:b/>
          <w:bCs/>
          <w:sz w:val="20"/>
        </w:rPr>
        <w:t>kostenlose Fortbildung</w:t>
      </w:r>
      <w:r>
        <w:rPr>
          <w:rFonts w:ascii="Arial" w:hAnsi="Arial"/>
          <w:b/>
          <w:bCs/>
          <w:sz w:val="20"/>
        </w:rPr>
        <w:t>e</w:t>
      </w:r>
      <w:r w:rsidR="008C0499">
        <w:rPr>
          <w:rFonts w:ascii="Arial" w:hAnsi="Arial"/>
          <w:b/>
          <w:bCs/>
          <w:sz w:val="20"/>
        </w:rPr>
        <w:t>n</w:t>
      </w:r>
      <w:r w:rsidRPr="003A3554">
        <w:rPr>
          <w:rFonts w:ascii="Arial" w:hAnsi="Arial"/>
          <w:b/>
          <w:bCs/>
          <w:sz w:val="20"/>
        </w:rPr>
        <w:t xml:space="preserve"> für </w:t>
      </w:r>
      <w:r w:rsidR="00E82141">
        <w:rPr>
          <w:rFonts w:ascii="Arial" w:hAnsi="Arial"/>
          <w:b/>
          <w:bCs/>
          <w:sz w:val="20"/>
        </w:rPr>
        <w:t>Architekten und Planer</w:t>
      </w:r>
      <w:r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an</w:t>
      </w:r>
      <w:r>
        <w:rPr>
          <w:rFonts w:ascii="Arial" w:hAnsi="Arial"/>
          <w:b/>
          <w:bCs/>
          <w:sz w:val="20"/>
        </w:rPr>
        <w:t xml:space="preserve">. </w:t>
      </w:r>
      <w:r w:rsidR="00404079">
        <w:rPr>
          <w:rFonts w:ascii="Arial" w:hAnsi="Arial"/>
          <w:b/>
          <w:bCs/>
          <w:sz w:val="20"/>
        </w:rPr>
        <w:t>Zusätzlich z</w:t>
      </w:r>
      <w:r w:rsidR="008C0499">
        <w:rPr>
          <w:rFonts w:ascii="Arial" w:hAnsi="Arial"/>
          <w:b/>
          <w:bCs/>
          <w:sz w:val="20"/>
        </w:rPr>
        <w:t xml:space="preserve">u </w:t>
      </w:r>
      <w:r w:rsidR="009C140F">
        <w:rPr>
          <w:rFonts w:ascii="Arial" w:hAnsi="Arial"/>
          <w:b/>
          <w:bCs/>
          <w:sz w:val="20"/>
        </w:rPr>
        <w:t xml:space="preserve">einem Seminar </w:t>
      </w:r>
      <w:r w:rsidR="008C0499">
        <w:rPr>
          <w:rFonts w:ascii="Arial" w:hAnsi="Arial"/>
          <w:b/>
          <w:bCs/>
          <w:sz w:val="20"/>
        </w:rPr>
        <w:t xml:space="preserve">vor Ort </w:t>
      </w:r>
      <w:r w:rsidR="00E82141">
        <w:rPr>
          <w:rFonts w:ascii="Arial" w:hAnsi="Arial"/>
          <w:b/>
          <w:bCs/>
          <w:sz w:val="20"/>
        </w:rPr>
        <w:t xml:space="preserve">in </w:t>
      </w:r>
      <w:proofErr w:type="spellStart"/>
      <w:r w:rsidR="00E82141">
        <w:rPr>
          <w:rFonts w:ascii="Arial" w:hAnsi="Arial"/>
          <w:b/>
          <w:bCs/>
          <w:sz w:val="20"/>
        </w:rPr>
        <w:t>Mick</w:t>
      </w:r>
      <w:r w:rsidR="009C140F">
        <w:rPr>
          <w:rFonts w:ascii="Arial" w:hAnsi="Arial"/>
          <w:b/>
          <w:bCs/>
          <w:sz w:val="20"/>
        </w:rPr>
        <w:t>hausen</w:t>
      </w:r>
      <w:proofErr w:type="spellEnd"/>
      <w:r w:rsidR="008C0499">
        <w:rPr>
          <w:rFonts w:ascii="Arial" w:hAnsi="Arial"/>
          <w:b/>
          <w:bCs/>
          <w:sz w:val="20"/>
        </w:rPr>
        <w:t xml:space="preserve"> </w:t>
      </w:r>
      <w:r w:rsidR="002E3785">
        <w:rPr>
          <w:rFonts w:ascii="Arial" w:hAnsi="Arial"/>
          <w:b/>
          <w:bCs/>
          <w:sz w:val="20"/>
        </w:rPr>
        <w:t xml:space="preserve">gibt </w:t>
      </w:r>
      <w:r w:rsidR="008C0499">
        <w:rPr>
          <w:rFonts w:ascii="Arial" w:hAnsi="Arial"/>
          <w:b/>
          <w:bCs/>
          <w:sz w:val="20"/>
        </w:rPr>
        <w:t>es im kommenden Jahr auch Online-Schulungen</w:t>
      </w:r>
      <w:r w:rsidRPr="003A3554">
        <w:rPr>
          <w:rFonts w:ascii="Arial" w:hAnsi="Arial"/>
          <w:b/>
          <w:bCs/>
          <w:sz w:val="20"/>
        </w:rPr>
        <w:t>.</w:t>
      </w:r>
      <w:r w:rsidR="002E3785">
        <w:rPr>
          <w:rFonts w:ascii="Arial" w:hAnsi="Arial"/>
          <w:b/>
          <w:bCs/>
          <w:sz w:val="20"/>
        </w:rPr>
        <w:t xml:space="preserve"> Die Teilnahme lohnt sich für Architekten und Planer doppelt: Neben einer kostenfreien Weiterbildung zu klimafreundlichen Heizsystemen gibt es dafür auch DENA-Fortbildungspunkte.</w:t>
      </w:r>
    </w:p>
    <w:p w14:paraId="1B1D0093" w14:textId="77777777" w:rsidR="00AC141C" w:rsidRDefault="00AC141C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54861752" w14:textId="2FE91CAE" w:rsidR="00404079" w:rsidRDefault="006B3199" w:rsidP="00997D0E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2E3785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8C0499">
        <w:rPr>
          <w:rFonts w:ascii="Arial" w:hAnsi="Arial"/>
          <w:i/>
          <w:sz w:val="20"/>
          <w:lang w:val="de-AT"/>
        </w:rPr>
        <w:t>Dezember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8C0499">
        <w:rPr>
          <w:rFonts w:ascii="Arial" w:hAnsi="Arial"/>
          <w:i/>
          <w:sz w:val="20"/>
          <w:lang w:val="de-AT"/>
        </w:rPr>
        <w:t>20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proofErr w:type="spellStart"/>
      <w:r w:rsidR="00404079">
        <w:rPr>
          <w:rFonts w:ascii="Arial" w:hAnsi="Arial"/>
          <w:sz w:val="20"/>
          <w:lang w:val="de-AT"/>
        </w:rPr>
        <w:t>ÖkoFEN</w:t>
      </w:r>
      <w:proofErr w:type="spellEnd"/>
      <w:r w:rsidR="00404079">
        <w:rPr>
          <w:rFonts w:ascii="Arial" w:hAnsi="Arial"/>
          <w:sz w:val="20"/>
          <w:lang w:val="de-AT"/>
        </w:rPr>
        <w:t xml:space="preserve">, Europas Spezialist für Pelletheizungen, bietet mit der </w:t>
      </w:r>
      <w:proofErr w:type="spellStart"/>
      <w:r w:rsidR="00404079">
        <w:rPr>
          <w:rFonts w:ascii="Arial" w:hAnsi="Arial"/>
          <w:sz w:val="20"/>
          <w:lang w:val="de-AT"/>
        </w:rPr>
        <w:t>Pelletakademie</w:t>
      </w:r>
      <w:proofErr w:type="spellEnd"/>
      <w:r w:rsidR="00404079">
        <w:rPr>
          <w:rFonts w:ascii="Arial" w:hAnsi="Arial"/>
          <w:sz w:val="20"/>
          <w:lang w:val="de-AT"/>
        </w:rPr>
        <w:t xml:space="preserve"> seit Jahren renommierte Schulungen rund um </w:t>
      </w:r>
      <w:r w:rsidR="005122FC">
        <w:rPr>
          <w:rFonts w:ascii="Arial" w:hAnsi="Arial"/>
          <w:sz w:val="20"/>
          <w:lang w:val="de-AT"/>
        </w:rPr>
        <w:t xml:space="preserve">die </w:t>
      </w:r>
      <w:r w:rsidR="00404079">
        <w:rPr>
          <w:rFonts w:ascii="Arial" w:hAnsi="Arial"/>
          <w:sz w:val="20"/>
          <w:lang w:val="de-AT"/>
        </w:rPr>
        <w:t xml:space="preserve">klimafreundliche </w:t>
      </w:r>
      <w:proofErr w:type="spellStart"/>
      <w:r w:rsidR="005122FC">
        <w:rPr>
          <w:rFonts w:ascii="Arial" w:hAnsi="Arial"/>
          <w:sz w:val="20"/>
          <w:lang w:val="de-AT"/>
        </w:rPr>
        <w:t>Pelleth</w:t>
      </w:r>
      <w:r w:rsidR="00404079">
        <w:rPr>
          <w:rFonts w:ascii="Arial" w:hAnsi="Arial"/>
          <w:sz w:val="20"/>
          <w:lang w:val="de-AT"/>
        </w:rPr>
        <w:t>eiz</w:t>
      </w:r>
      <w:r w:rsidR="005122FC">
        <w:rPr>
          <w:rFonts w:ascii="Arial" w:hAnsi="Arial"/>
          <w:sz w:val="20"/>
          <w:lang w:val="de-AT"/>
        </w:rPr>
        <w:t>technik</w:t>
      </w:r>
      <w:proofErr w:type="spellEnd"/>
      <w:r w:rsidR="00404079">
        <w:rPr>
          <w:rFonts w:ascii="Arial" w:hAnsi="Arial"/>
          <w:sz w:val="20"/>
          <w:lang w:val="de-AT"/>
        </w:rPr>
        <w:t xml:space="preserve"> an, die in kompakter Form den Brückenschluss von Theorie und Praxis vollziehen. Speziell für </w:t>
      </w:r>
      <w:r w:rsidR="00301C7E">
        <w:rPr>
          <w:rFonts w:ascii="Arial" w:hAnsi="Arial"/>
          <w:sz w:val="20"/>
          <w:lang w:val="de-AT"/>
        </w:rPr>
        <w:t>Architekten und Planer</w:t>
      </w:r>
      <w:r w:rsidR="00404079">
        <w:rPr>
          <w:rFonts w:ascii="Arial" w:hAnsi="Arial"/>
          <w:sz w:val="20"/>
          <w:lang w:val="de-AT"/>
        </w:rPr>
        <w:t xml:space="preserve"> </w:t>
      </w:r>
      <w:r w:rsidR="009C140F">
        <w:rPr>
          <w:rFonts w:ascii="Arial" w:hAnsi="Arial"/>
          <w:sz w:val="20"/>
          <w:lang w:val="de-AT"/>
        </w:rPr>
        <w:t>ist</w:t>
      </w:r>
      <w:r w:rsidR="00404079">
        <w:rPr>
          <w:rFonts w:ascii="Arial" w:hAnsi="Arial"/>
          <w:sz w:val="20"/>
          <w:lang w:val="de-AT"/>
        </w:rPr>
        <w:t xml:space="preserve"> für 2021 </w:t>
      </w:r>
      <w:r w:rsidR="002E3785">
        <w:rPr>
          <w:rFonts w:ascii="Arial" w:hAnsi="Arial"/>
          <w:sz w:val="20"/>
          <w:lang w:val="de-AT"/>
        </w:rPr>
        <w:t xml:space="preserve">auch wieder </w:t>
      </w:r>
      <w:r w:rsidR="009C140F">
        <w:rPr>
          <w:rFonts w:ascii="Arial" w:hAnsi="Arial"/>
          <w:sz w:val="20"/>
          <w:lang w:val="de-AT"/>
        </w:rPr>
        <w:t xml:space="preserve">ein Seminar in </w:t>
      </w:r>
      <w:proofErr w:type="spellStart"/>
      <w:r w:rsidR="009C140F">
        <w:rPr>
          <w:rFonts w:ascii="Arial" w:hAnsi="Arial"/>
          <w:sz w:val="20"/>
          <w:lang w:val="de-AT"/>
        </w:rPr>
        <w:t>Mick</w:t>
      </w:r>
      <w:r w:rsidR="00404079">
        <w:rPr>
          <w:rFonts w:ascii="Arial" w:hAnsi="Arial"/>
          <w:sz w:val="20"/>
          <w:lang w:val="de-AT"/>
        </w:rPr>
        <w:t>hausen</w:t>
      </w:r>
      <w:proofErr w:type="spellEnd"/>
      <w:r w:rsidR="00404079">
        <w:rPr>
          <w:rFonts w:ascii="Arial" w:hAnsi="Arial"/>
          <w:sz w:val="20"/>
          <w:lang w:val="de-AT"/>
        </w:rPr>
        <w:t xml:space="preserve"> geplant (</w:t>
      </w:r>
      <w:r w:rsidR="006B6B2D">
        <w:rPr>
          <w:rFonts w:ascii="Arial" w:hAnsi="Arial"/>
          <w:sz w:val="20"/>
          <w:lang w:val="de-AT"/>
        </w:rPr>
        <w:t>0</w:t>
      </w:r>
      <w:r w:rsidR="00404079">
        <w:rPr>
          <w:rFonts w:ascii="Arial" w:hAnsi="Arial"/>
          <w:sz w:val="20"/>
          <w:lang w:val="de-AT"/>
        </w:rPr>
        <w:t>7.</w:t>
      </w:r>
      <w:r w:rsidR="006B6B2D">
        <w:rPr>
          <w:rFonts w:ascii="Arial" w:hAnsi="Arial"/>
          <w:sz w:val="20"/>
          <w:lang w:val="de-AT"/>
        </w:rPr>
        <w:t>1</w:t>
      </w:r>
      <w:r w:rsidR="00404079">
        <w:rPr>
          <w:rFonts w:ascii="Arial" w:hAnsi="Arial"/>
          <w:sz w:val="20"/>
          <w:lang w:val="de-AT"/>
        </w:rPr>
        <w:t>0.2021</w:t>
      </w:r>
      <w:r w:rsidR="005122FC">
        <w:rPr>
          <w:rFonts w:ascii="Arial" w:hAnsi="Arial"/>
          <w:sz w:val="20"/>
          <w:lang w:val="de-AT"/>
        </w:rPr>
        <w:t xml:space="preserve"> von 9.00 bis 17.00 Uhr</w:t>
      </w:r>
      <w:r w:rsidR="00404079">
        <w:rPr>
          <w:rFonts w:ascii="Arial" w:hAnsi="Arial"/>
          <w:sz w:val="20"/>
          <w:lang w:val="de-AT"/>
        </w:rPr>
        <w:t>). Die Teilnahme an de</w:t>
      </w:r>
      <w:r w:rsidR="007A01A4">
        <w:rPr>
          <w:rFonts w:ascii="Arial" w:hAnsi="Arial"/>
          <w:sz w:val="20"/>
          <w:lang w:val="de-AT"/>
        </w:rPr>
        <w:t>r</w:t>
      </w:r>
      <w:r w:rsidR="00404079">
        <w:rPr>
          <w:rFonts w:ascii="Arial" w:hAnsi="Arial"/>
          <w:sz w:val="20"/>
          <w:lang w:val="de-AT"/>
        </w:rPr>
        <w:t xml:space="preserve"> Ganztagesveranstaltung ist kostenlos und wird für die Eintragung bzw. Verlängerung der </w:t>
      </w:r>
      <w:r w:rsidR="00404079" w:rsidRPr="00404079">
        <w:rPr>
          <w:rFonts w:ascii="Arial" w:hAnsi="Arial"/>
          <w:sz w:val="20"/>
          <w:lang w:val="de-AT"/>
        </w:rPr>
        <w:t>Energieeffizienz-Expertenliste für Förderprogramme des Bundes mit</w:t>
      </w:r>
      <w:r w:rsidR="00404079">
        <w:rPr>
          <w:rFonts w:ascii="Arial" w:hAnsi="Arial"/>
          <w:sz w:val="20"/>
          <w:lang w:val="de-AT"/>
        </w:rPr>
        <w:t xml:space="preserve"> 8 DENA-Unterrichtseinheiten (WG, EBM, NWG) angerechnet.</w:t>
      </w:r>
    </w:p>
    <w:p w14:paraId="3698B72F" w14:textId="7777777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1BB85068" w14:textId="2260CF3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Zudem setzt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mit </w:t>
      </w:r>
      <w:r w:rsidR="002E3B58">
        <w:rPr>
          <w:rFonts w:ascii="Arial" w:hAnsi="Arial"/>
          <w:sz w:val="20"/>
          <w:lang w:val="de-AT"/>
        </w:rPr>
        <w:t xml:space="preserve">Online-Schulungen für Experten </w:t>
      </w:r>
      <w:r>
        <w:rPr>
          <w:rFonts w:ascii="Arial" w:hAnsi="Arial"/>
          <w:sz w:val="20"/>
          <w:lang w:val="de-AT"/>
        </w:rPr>
        <w:t>weiter auf digitale Präsenz</w:t>
      </w:r>
      <w:r w:rsidR="002E3B58">
        <w:rPr>
          <w:rFonts w:ascii="Arial" w:hAnsi="Arial"/>
          <w:sz w:val="20"/>
          <w:lang w:val="de-AT"/>
        </w:rPr>
        <w:t xml:space="preserve">. Als Termine sind der </w:t>
      </w:r>
      <w:r w:rsidR="007A01A4">
        <w:rPr>
          <w:rFonts w:ascii="Arial" w:hAnsi="Arial"/>
          <w:sz w:val="20"/>
          <w:lang w:val="de-AT"/>
        </w:rPr>
        <w:t>02</w:t>
      </w:r>
      <w:r w:rsidR="002E3B58">
        <w:rPr>
          <w:rFonts w:ascii="Arial" w:hAnsi="Arial"/>
          <w:sz w:val="20"/>
          <w:lang w:val="de-AT"/>
        </w:rPr>
        <w:t>.0</w:t>
      </w:r>
      <w:r w:rsidR="007A01A4">
        <w:rPr>
          <w:rFonts w:ascii="Arial" w:hAnsi="Arial"/>
          <w:sz w:val="20"/>
          <w:lang w:val="de-AT"/>
        </w:rPr>
        <w:t>3</w:t>
      </w:r>
      <w:r w:rsidR="002E3B58">
        <w:rPr>
          <w:rFonts w:ascii="Arial" w:hAnsi="Arial"/>
          <w:sz w:val="20"/>
          <w:lang w:val="de-AT"/>
        </w:rPr>
        <w:t xml:space="preserve">., </w:t>
      </w:r>
      <w:r w:rsidR="007A01A4">
        <w:rPr>
          <w:rFonts w:ascii="Arial" w:hAnsi="Arial"/>
          <w:sz w:val="20"/>
          <w:lang w:val="de-AT"/>
        </w:rPr>
        <w:t>04</w:t>
      </w:r>
      <w:r w:rsidR="002E3B58">
        <w:rPr>
          <w:rFonts w:ascii="Arial" w:hAnsi="Arial"/>
          <w:sz w:val="20"/>
          <w:lang w:val="de-AT"/>
        </w:rPr>
        <w:t>.0</w:t>
      </w:r>
      <w:r w:rsidR="007A01A4">
        <w:rPr>
          <w:rFonts w:ascii="Arial" w:hAnsi="Arial"/>
          <w:sz w:val="20"/>
          <w:lang w:val="de-AT"/>
        </w:rPr>
        <w:t>5</w:t>
      </w:r>
      <w:r w:rsidR="002E3B58">
        <w:rPr>
          <w:rFonts w:ascii="Arial" w:hAnsi="Arial"/>
          <w:sz w:val="20"/>
          <w:lang w:val="de-AT"/>
        </w:rPr>
        <w:t>. und 0</w:t>
      </w:r>
      <w:r w:rsidR="007A01A4">
        <w:rPr>
          <w:rFonts w:ascii="Arial" w:hAnsi="Arial"/>
          <w:sz w:val="20"/>
          <w:lang w:val="de-AT"/>
        </w:rPr>
        <w:t>6</w:t>
      </w:r>
      <w:r w:rsidR="002E3B58">
        <w:rPr>
          <w:rFonts w:ascii="Arial" w:hAnsi="Arial"/>
          <w:sz w:val="20"/>
          <w:lang w:val="de-AT"/>
        </w:rPr>
        <w:t xml:space="preserve">.10.2021 jeweils von </w:t>
      </w:r>
      <w:r w:rsidR="007A01A4">
        <w:rPr>
          <w:rFonts w:ascii="Arial" w:hAnsi="Arial"/>
          <w:sz w:val="20"/>
          <w:lang w:val="de-AT"/>
        </w:rPr>
        <w:t>8</w:t>
      </w:r>
      <w:r w:rsidR="002E3B58">
        <w:rPr>
          <w:rFonts w:ascii="Arial" w:hAnsi="Arial"/>
          <w:sz w:val="20"/>
          <w:lang w:val="de-AT"/>
        </w:rPr>
        <w:t>.</w:t>
      </w:r>
      <w:r w:rsidR="007A01A4">
        <w:rPr>
          <w:rFonts w:ascii="Arial" w:hAnsi="Arial"/>
          <w:sz w:val="20"/>
          <w:lang w:val="de-AT"/>
        </w:rPr>
        <w:t>0</w:t>
      </w:r>
      <w:r w:rsidR="002E3B58">
        <w:rPr>
          <w:rFonts w:ascii="Arial" w:hAnsi="Arial"/>
          <w:sz w:val="20"/>
          <w:lang w:val="de-AT"/>
        </w:rPr>
        <w:t>0 bis 1</w:t>
      </w:r>
      <w:r w:rsidR="007A01A4">
        <w:rPr>
          <w:rFonts w:ascii="Arial" w:hAnsi="Arial"/>
          <w:sz w:val="20"/>
          <w:lang w:val="de-AT"/>
        </w:rPr>
        <w:t>1</w:t>
      </w:r>
      <w:r w:rsidR="002E3B58">
        <w:rPr>
          <w:rFonts w:ascii="Arial" w:hAnsi="Arial"/>
          <w:sz w:val="20"/>
          <w:lang w:val="de-AT"/>
        </w:rPr>
        <w:t xml:space="preserve">.00 Uhr vorgesehen. Die Teilnahme ist ebenfalls kostenlos und wird </w:t>
      </w:r>
      <w:r w:rsidR="002E3B58" w:rsidRPr="00404079">
        <w:rPr>
          <w:rFonts w:ascii="Arial" w:hAnsi="Arial"/>
          <w:sz w:val="20"/>
          <w:lang w:val="de-AT"/>
        </w:rPr>
        <w:t>mit</w:t>
      </w:r>
      <w:r w:rsidR="002E3B58">
        <w:rPr>
          <w:rFonts w:ascii="Arial" w:hAnsi="Arial"/>
          <w:sz w:val="20"/>
          <w:lang w:val="de-AT"/>
        </w:rPr>
        <w:t xml:space="preserve"> </w:t>
      </w:r>
      <w:r w:rsidR="007A01A4">
        <w:rPr>
          <w:rFonts w:ascii="Arial" w:hAnsi="Arial"/>
          <w:sz w:val="20"/>
          <w:lang w:val="de-AT"/>
        </w:rPr>
        <w:t>4</w:t>
      </w:r>
      <w:r w:rsidR="002E3B58">
        <w:rPr>
          <w:rFonts w:ascii="Arial" w:hAnsi="Arial"/>
          <w:sz w:val="20"/>
          <w:lang w:val="de-AT"/>
        </w:rPr>
        <w:t xml:space="preserve"> DENA-Unterrichtseinheiten (WG, EBM, NWG) angerechnet.</w:t>
      </w:r>
    </w:p>
    <w:p w14:paraId="752BEB94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63A72B40" w14:textId="4DB55859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t xml:space="preserve">Anmeldungen sind ab sofort unter </w:t>
      </w:r>
      <w:hyperlink r:id="rId9" w:history="1">
        <w:r w:rsidRPr="008D5235">
          <w:rPr>
            <w:rStyle w:val="Hyperlink"/>
            <w:rFonts w:ascii="Arial" w:hAnsi="Arial" w:cs="Arial"/>
            <w:sz w:val="20"/>
            <w:lang w:val="de-AT"/>
          </w:rPr>
          <w:t>https://www.oekofen.com/de-de/akademie-schornsteinfeger/</w:t>
        </w:r>
      </w:hyperlink>
      <w:r>
        <w:rPr>
          <w:rFonts w:ascii="Arial" w:hAnsi="Arial"/>
          <w:sz w:val="20"/>
          <w:lang w:val="de-AT"/>
        </w:rPr>
        <w:t xml:space="preserve"> möglich.</w:t>
      </w:r>
    </w:p>
    <w:p w14:paraId="1F332346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2A13C6A6" w14:textId="5A35E769" w:rsidR="002E3785" w:rsidRDefault="00997D0E" w:rsidP="00997D0E">
      <w:pPr>
        <w:spacing w:line="360" w:lineRule="atLeast"/>
        <w:rPr>
          <w:rFonts w:ascii="Arial" w:hAnsi="Arial"/>
          <w:sz w:val="20"/>
          <w:lang w:val="de-AT"/>
        </w:rPr>
      </w:pPr>
      <w:r w:rsidRPr="00997D0E">
        <w:rPr>
          <w:rFonts w:ascii="Arial" w:hAnsi="Arial"/>
          <w:sz w:val="20"/>
          <w:lang w:val="de-AT"/>
        </w:rPr>
        <w:t>Das neue Schulungsprogramm 20</w:t>
      </w:r>
      <w:r w:rsidR="005122FC">
        <w:rPr>
          <w:rFonts w:ascii="Arial" w:hAnsi="Arial"/>
          <w:sz w:val="20"/>
          <w:lang w:val="de-AT"/>
        </w:rPr>
        <w:t>21</w:t>
      </w:r>
      <w:r w:rsidRPr="00997D0E">
        <w:rPr>
          <w:rFonts w:ascii="Arial" w:hAnsi="Arial"/>
          <w:sz w:val="20"/>
          <w:lang w:val="de-AT"/>
        </w:rPr>
        <w:t xml:space="preserve"> steht unter </w:t>
      </w:r>
      <w:hyperlink r:id="rId10" w:history="1">
        <w:r w:rsidR="005122FC" w:rsidRPr="008D5235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  <w:r w:rsidR="005122FC">
        <w:rPr>
          <w:rFonts w:ascii="Arial" w:hAnsi="Arial"/>
          <w:sz w:val="20"/>
          <w:lang w:val="de-AT"/>
        </w:rPr>
        <w:t xml:space="preserve"> </w:t>
      </w:r>
      <w:r w:rsidR="002E3785">
        <w:rPr>
          <w:rFonts w:ascii="Arial" w:hAnsi="Arial"/>
          <w:sz w:val="20"/>
          <w:lang w:val="de-AT"/>
        </w:rPr>
        <w:t xml:space="preserve">online zur Verfügung. Eine kompakte Übersicht steht </w:t>
      </w:r>
      <w:r w:rsidRPr="00997D0E">
        <w:rPr>
          <w:rFonts w:ascii="Arial" w:hAnsi="Arial"/>
          <w:sz w:val="20"/>
          <w:lang w:val="de-AT"/>
        </w:rPr>
        <w:t>zum Download bereit</w:t>
      </w:r>
      <w:r w:rsidR="002E3785">
        <w:rPr>
          <w:rFonts w:ascii="Arial" w:hAnsi="Arial"/>
          <w:sz w:val="20"/>
          <w:lang w:val="de-AT"/>
        </w:rPr>
        <w:t>.</w:t>
      </w:r>
      <w:r w:rsidRPr="00997D0E">
        <w:rPr>
          <w:rFonts w:ascii="Arial" w:hAnsi="Arial"/>
          <w:sz w:val="20"/>
          <w:lang w:val="de-AT"/>
        </w:rPr>
        <w:t xml:space="preserve"> </w:t>
      </w:r>
      <w:r w:rsidR="002E3785" w:rsidRPr="002E3785">
        <w:rPr>
          <w:rFonts w:ascii="Arial" w:hAnsi="Arial"/>
          <w:sz w:val="20"/>
          <w:lang w:val="de-AT"/>
        </w:rPr>
        <w:t xml:space="preserve">In gedruckter Form kann der </w:t>
      </w:r>
      <w:proofErr w:type="spellStart"/>
      <w:r w:rsidR="002E3785" w:rsidRPr="002E3785">
        <w:rPr>
          <w:rFonts w:ascii="Arial" w:hAnsi="Arial"/>
          <w:sz w:val="20"/>
          <w:lang w:val="de-AT"/>
        </w:rPr>
        <w:t>Pelletakademie</w:t>
      </w:r>
      <w:proofErr w:type="spellEnd"/>
      <w:r w:rsidR="002E3785" w:rsidRPr="002E3785">
        <w:rPr>
          <w:rFonts w:ascii="Arial" w:hAnsi="Arial"/>
          <w:sz w:val="20"/>
          <w:lang w:val="de-AT"/>
        </w:rPr>
        <w:t xml:space="preserve"> Flyer 2021 </w:t>
      </w:r>
      <w:r w:rsidR="002E3785">
        <w:rPr>
          <w:rFonts w:ascii="Arial" w:hAnsi="Arial"/>
          <w:sz w:val="20"/>
          <w:lang w:val="de-AT"/>
        </w:rPr>
        <w:t>unter</w:t>
      </w:r>
      <w:r w:rsidR="002E3785">
        <w:rPr>
          <w:rFonts w:ascii="Arial" w:hAnsi="Arial"/>
          <w:sz w:val="20"/>
          <w:lang w:val="de-AT"/>
        </w:rPr>
        <w:br/>
      </w:r>
      <w:r w:rsidR="002E3785" w:rsidRPr="002E3785">
        <w:rPr>
          <w:rFonts w:ascii="Arial" w:hAnsi="Arial"/>
          <w:sz w:val="20"/>
          <w:lang w:val="de-AT"/>
        </w:rPr>
        <w:t>Tel. 08204 2980-0 oder per E-Mail an info@oekofen.de kostenlos bestellt werden.</w:t>
      </w:r>
    </w:p>
    <w:p w14:paraId="6ADE6A3A" w14:textId="77777777" w:rsidR="002E3785" w:rsidRDefault="002E3785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4970B7E2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53F998B4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32D892DF" w14:textId="69A6CAFC" w:rsidR="00A4337C" w:rsidRPr="00D215FB" w:rsidRDefault="00A4337C" w:rsidP="00A4337C">
      <w:pPr>
        <w:spacing w:line="360" w:lineRule="atLeast"/>
        <w:rPr>
          <w:rFonts w:ascii="Arial" w:hAnsi="Arial"/>
          <w:b/>
          <w:sz w:val="20"/>
          <w:lang w:val="de-AT"/>
        </w:rPr>
      </w:pPr>
      <w:r w:rsidRPr="00D215FB">
        <w:rPr>
          <w:rFonts w:ascii="Arial" w:hAnsi="Arial"/>
          <w:b/>
          <w:sz w:val="20"/>
          <w:lang w:val="de-AT"/>
        </w:rPr>
        <w:t>Die Termin</w:t>
      </w:r>
      <w:r w:rsidR="005122FC" w:rsidRPr="00D215FB">
        <w:rPr>
          <w:rFonts w:ascii="Arial" w:hAnsi="Arial"/>
          <w:b/>
          <w:sz w:val="20"/>
          <w:lang w:val="de-AT"/>
        </w:rPr>
        <w:t>übersicht</w:t>
      </w:r>
      <w:r w:rsidRPr="00D215FB">
        <w:rPr>
          <w:rFonts w:ascii="Arial" w:hAnsi="Arial"/>
          <w:b/>
          <w:sz w:val="20"/>
          <w:lang w:val="de-AT"/>
        </w:rPr>
        <w:t xml:space="preserve"> 20</w:t>
      </w:r>
      <w:r w:rsidR="005122FC" w:rsidRPr="00D215FB">
        <w:rPr>
          <w:rFonts w:ascii="Arial" w:hAnsi="Arial"/>
          <w:b/>
          <w:sz w:val="20"/>
          <w:lang w:val="de-AT"/>
        </w:rPr>
        <w:t>21</w:t>
      </w:r>
      <w:r w:rsidRPr="00D215FB">
        <w:rPr>
          <w:rFonts w:ascii="Arial" w:hAnsi="Arial"/>
          <w:b/>
          <w:sz w:val="20"/>
          <w:lang w:val="de-AT"/>
        </w:rPr>
        <w:t xml:space="preserve"> für </w:t>
      </w:r>
      <w:r w:rsidR="00D43735">
        <w:rPr>
          <w:rFonts w:ascii="Arial" w:hAnsi="Arial"/>
          <w:b/>
          <w:sz w:val="20"/>
          <w:lang w:val="de-AT"/>
        </w:rPr>
        <w:t>Architekten und Planer</w:t>
      </w:r>
      <w:r w:rsidR="005122FC" w:rsidRPr="00D215FB">
        <w:rPr>
          <w:rFonts w:ascii="Arial" w:hAnsi="Arial"/>
          <w:b/>
          <w:sz w:val="20"/>
          <w:lang w:val="de-AT"/>
        </w:rPr>
        <w:t>:</w:t>
      </w:r>
    </w:p>
    <w:p w14:paraId="39873095" w14:textId="77777777" w:rsidR="00A4337C" w:rsidRDefault="00A4337C" w:rsidP="00A4337C">
      <w:pPr>
        <w:spacing w:line="360" w:lineRule="atLeast"/>
        <w:rPr>
          <w:rFonts w:ascii="Arial" w:hAnsi="Arial"/>
          <w:sz w:val="20"/>
          <w:lang w:val="de-AT"/>
        </w:rPr>
      </w:pPr>
    </w:p>
    <w:tbl>
      <w:tblPr>
        <w:tblStyle w:val="Tabellenraster"/>
        <w:tblW w:w="7054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417"/>
      </w:tblGrid>
      <w:tr w:rsidR="00A4337C" w14:paraId="1600950F" w14:textId="77777777" w:rsidTr="00D215FB">
        <w:tc>
          <w:tcPr>
            <w:tcW w:w="1951" w:type="dxa"/>
          </w:tcPr>
          <w:p w14:paraId="75CF4C35" w14:textId="4EE73A14" w:rsidR="00A4337C" w:rsidRPr="00D215FB" w:rsidRDefault="00D43735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Architekten und Planer</w:t>
            </w:r>
            <w:r w:rsidR="007A01A4">
              <w:rPr>
                <w:rFonts w:ascii="Arial" w:hAnsi="Arial"/>
                <w:sz w:val="16"/>
                <w:lang w:val="de-AT"/>
              </w:rPr>
              <w:t xml:space="preserve"> </w:t>
            </w:r>
            <w:r w:rsidR="007A01A4">
              <w:rPr>
                <w:rFonts w:ascii="Arial" w:hAnsi="Arial"/>
                <w:sz w:val="16"/>
                <w:lang w:val="de-AT"/>
              </w:rPr>
              <w:br/>
            </w:r>
            <w:r w:rsidR="005122FC"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4AF1839A" w14:textId="6FB47677" w:rsidR="00A4337C" w:rsidRPr="00D215FB" w:rsidRDefault="00D215FB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 xml:space="preserve">Di. </w:t>
            </w:r>
            <w:r w:rsidR="007A01A4">
              <w:rPr>
                <w:rFonts w:ascii="Arial" w:hAnsi="Arial"/>
                <w:sz w:val="16"/>
                <w:lang w:val="de-AT"/>
              </w:rPr>
              <w:t>02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 w:rsidR="007A01A4">
              <w:rPr>
                <w:rFonts w:ascii="Arial" w:hAnsi="Arial"/>
                <w:sz w:val="16"/>
                <w:lang w:val="de-AT"/>
              </w:rPr>
              <w:t>3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 w:rsidR="007A01A4"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 w:rsidR="007A01A4"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 w:rsidR="007A01A4"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2C9D9D23" w14:textId="022801CD" w:rsidR="00A4337C" w:rsidRPr="00D215FB" w:rsidRDefault="007A01A4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="00D215FB"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23DAA535" w14:textId="1999FA02" w:rsidR="00A4337C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5E5D8CF7" w14:textId="77777777" w:rsidTr="00D215FB">
        <w:tc>
          <w:tcPr>
            <w:tcW w:w="1951" w:type="dxa"/>
          </w:tcPr>
          <w:p w14:paraId="2F6319C5" w14:textId="5F712536" w:rsidR="007A01A4" w:rsidRDefault="00D43735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Architekten und Planer</w:t>
            </w:r>
            <w:r w:rsidR="007A01A4">
              <w:rPr>
                <w:rFonts w:ascii="Arial" w:hAnsi="Arial"/>
                <w:sz w:val="16"/>
                <w:lang w:val="de-AT"/>
              </w:rPr>
              <w:br/>
            </w:r>
            <w:r w:rsidR="007A01A4"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07E072B0" w14:textId="499003B5" w:rsidR="007A01A4" w:rsidRDefault="007A01A4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 xml:space="preserve">Di. </w:t>
            </w:r>
            <w:r>
              <w:rPr>
                <w:rFonts w:ascii="Arial" w:hAnsi="Arial"/>
                <w:sz w:val="16"/>
                <w:lang w:val="de-AT"/>
              </w:rPr>
              <w:t>04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5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489C6E6D" w14:textId="54B546AE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3445370C" w14:textId="496557AE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243B2B7C" w14:textId="77777777" w:rsidTr="00D215FB">
        <w:tc>
          <w:tcPr>
            <w:tcW w:w="1951" w:type="dxa"/>
          </w:tcPr>
          <w:p w14:paraId="45F5D61E" w14:textId="22CBFB7A" w:rsidR="007A01A4" w:rsidRDefault="00D43735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Architekten und Planer</w:t>
            </w:r>
            <w:r w:rsidR="007A01A4">
              <w:rPr>
                <w:rFonts w:ascii="Arial" w:hAnsi="Arial"/>
                <w:sz w:val="16"/>
                <w:lang w:val="de-AT"/>
              </w:rPr>
              <w:br/>
            </w:r>
            <w:r w:rsidR="007A01A4"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03241671" w14:textId="42D69654" w:rsidR="007A01A4" w:rsidRDefault="007A01A4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M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i. </w:t>
            </w:r>
            <w:r>
              <w:rPr>
                <w:rFonts w:ascii="Arial" w:hAnsi="Arial"/>
                <w:sz w:val="16"/>
                <w:lang w:val="de-AT"/>
              </w:rPr>
              <w:t>06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>0.2021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A7DA2DA" w14:textId="0CC2E668" w:rsidR="007A01A4" w:rsidRDefault="007A01A4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60DD48B5" w14:textId="2BB13D82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3828D2DC" w14:textId="77777777" w:rsidTr="00D215FB">
        <w:tc>
          <w:tcPr>
            <w:tcW w:w="1951" w:type="dxa"/>
          </w:tcPr>
          <w:p w14:paraId="7E96DE52" w14:textId="40DA669D" w:rsidR="007A01A4" w:rsidRDefault="00D43735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Architekten und Planer</w:t>
            </w:r>
            <w:r w:rsidR="007A01A4">
              <w:rPr>
                <w:rFonts w:ascii="Arial" w:hAnsi="Arial"/>
                <w:sz w:val="16"/>
                <w:lang w:val="de-AT"/>
              </w:rPr>
              <w:br/>
              <w:t>Seminar</w:t>
            </w:r>
          </w:p>
        </w:tc>
        <w:tc>
          <w:tcPr>
            <w:tcW w:w="1701" w:type="dxa"/>
          </w:tcPr>
          <w:p w14:paraId="7CDBDB15" w14:textId="730EA32B" w:rsidR="007A01A4" w:rsidRDefault="007A01A4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Do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07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>0.2021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970B908" w14:textId="16A39AAF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147719E3" w14:textId="36725148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</w:tbl>
    <w:p w14:paraId="57675945" w14:textId="77777777" w:rsidR="00A4337C" w:rsidRDefault="00A4337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9A3DBBE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5AA50262" w14:textId="77777777" w:rsidR="007A01A4" w:rsidRDefault="007A01A4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07595188" w14:textId="77777777" w:rsidR="007A01A4" w:rsidRDefault="007A01A4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3B58FE6E" w14:textId="77777777" w:rsidR="00D215FB" w:rsidRPr="00396481" w:rsidRDefault="00D215FB" w:rsidP="00D215FB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258372" w14:textId="77777777" w:rsidR="00D215FB" w:rsidRPr="00396481" w:rsidRDefault="00D215FB" w:rsidP="00D215FB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717DDBBC" w14:textId="1A30A32E" w:rsidR="00604453" w:rsidRPr="005658EC" w:rsidRDefault="00D215FB" w:rsidP="00D215FB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sz w:val="20"/>
          <w:szCs w:val="20"/>
        </w:rPr>
      </w:pPr>
      <w:r w:rsidRPr="00396481">
        <w:rPr>
          <w:rFonts w:ascii="Arial" w:hAnsi="Arial"/>
          <w:sz w:val="20"/>
          <w:lang w:val="de-AT"/>
        </w:rPr>
        <w:t>B</w:t>
      </w:r>
      <w:r>
        <w:rPr>
          <w:rFonts w:ascii="Arial" w:hAnsi="Arial"/>
          <w:sz w:val="20"/>
          <w:lang w:val="de-AT"/>
        </w:rPr>
        <w:t>is heute wurden weltweit über 100</w:t>
      </w:r>
      <w:r w:rsidRPr="00396481">
        <w:rPr>
          <w:rFonts w:ascii="Arial" w:hAnsi="Arial"/>
          <w:sz w:val="20"/>
          <w:lang w:val="de-AT"/>
        </w:rPr>
        <w:t xml:space="preserve">.000 Anlagen installiert und Vertriebstöchter in </w:t>
      </w:r>
      <w:r>
        <w:rPr>
          <w:rFonts w:ascii="Arial" w:hAnsi="Arial"/>
          <w:sz w:val="20"/>
          <w:lang w:val="de-AT"/>
        </w:rPr>
        <w:t>21</w:t>
      </w:r>
      <w:r w:rsidRPr="00396481">
        <w:rPr>
          <w:rFonts w:ascii="Arial" w:hAnsi="Arial"/>
          <w:sz w:val="20"/>
          <w:lang w:val="de-AT"/>
        </w:rPr>
        <w:t xml:space="preserve"> Ländern etabliert.</w:t>
      </w:r>
      <w:r>
        <w:rPr>
          <w:rFonts w:ascii="Arial" w:hAnsi="Arial"/>
          <w:sz w:val="20"/>
          <w:lang w:val="de-AT"/>
        </w:rPr>
        <w:t xml:space="preserve"> </w:t>
      </w: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6FE0A334" w14:textId="56F0CB5D" w:rsidR="00D215FB" w:rsidRDefault="00D215FB">
      <w:pPr>
        <w:rPr>
          <w:rFonts w:ascii="Arial" w:hAnsi="Arial"/>
          <w:color w:val="auto"/>
          <w:sz w:val="20"/>
        </w:rPr>
      </w:pPr>
      <w:r>
        <w:rPr>
          <w:rFonts w:ascii="Arial" w:hAnsi="Arial"/>
          <w:sz w:val="20"/>
        </w:rPr>
        <w:br w:type="page"/>
      </w:r>
    </w:p>
    <w:p w14:paraId="612E040E" w14:textId="1605132D" w:rsidR="00A5538F" w:rsidRDefault="00D43735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bookmarkStart w:id="0" w:name="_GoBack"/>
      <w:r>
        <w:rPr>
          <w:rFonts w:ascii="Arial" w:hAnsi="Arial" w:cs="Arial"/>
          <w:bCs/>
          <w:sz w:val="20"/>
          <w:szCs w:val="20"/>
          <w:lang w:eastAsia="en-US"/>
        </w:rPr>
        <w:lastRenderedPageBreak/>
        <w:pict w14:anchorId="5BBD6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pt;height:189pt">
            <v:imagedata r:id="rId11" o:title="2020-12-09_OekoFEN Presseinformation_Pelletakademie-01-72dpi"/>
          </v:shape>
        </w:pict>
      </w:r>
      <w:bookmarkEnd w:id="0"/>
    </w:p>
    <w:p w14:paraId="65FC9B99" w14:textId="0DB8ADA3" w:rsidR="001855BE" w:rsidRPr="00814262" w:rsidRDefault="00814262" w:rsidP="00B61F37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9F79FF" w:rsidRPr="009F79FF">
        <w:rPr>
          <w:rFonts w:ascii="Arial" w:hAnsi="Arial"/>
          <w:sz w:val="20"/>
          <w:lang w:val="de-AT"/>
        </w:rPr>
        <w:t xml:space="preserve">Die </w:t>
      </w:r>
      <w:proofErr w:type="spellStart"/>
      <w:r w:rsidR="009F79FF" w:rsidRPr="009F79FF">
        <w:rPr>
          <w:rFonts w:ascii="Arial" w:hAnsi="Arial"/>
          <w:sz w:val="20"/>
          <w:lang w:val="de-AT"/>
        </w:rPr>
        <w:t>ÖkoFEN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</w:t>
      </w:r>
      <w:proofErr w:type="spellStart"/>
      <w:r w:rsidR="009F79FF" w:rsidRPr="009F79FF">
        <w:rPr>
          <w:rFonts w:ascii="Arial" w:hAnsi="Arial"/>
          <w:sz w:val="20"/>
          <w:lang w:val="de-AT"/>
        </w:rPr>
        <w:t>Pelletakademie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liefert </w:t>
      </w:r>
      <w:r w:rsidR="005122FC">
        <w:rPr>
          <w:rFonts w:ascii="Arial" w:hAnsi="Arial"/>
          <w:sz w:val="20"/>
          <w:lang w:val="de-AT"/>
        </w:rPr>
        <w:t xml:space="preserve">technik- und </w:t>
      </w:r>
      <w:r w:rsidR="009F79FF" w:rsidRPr="009F79FF">
        <w:rPr>
          <w:rFonts w:ascii="Arial" w:hAnsi="Arial"/>
          <w:sz w:val="20"/>
          <w:lang w:val="de-AT"/>
        </w:rPr>
        <w:t>praxisorientiertes Grundlagenwissen</w:t>
      </w:r>
      <w:r w:rsidR="009F79FF">
        <w:rPr>
          <w:rFonts w:ascii="Arial" w:hAnsi="Arial"/>
          <w:sz w:val="20"/>
          <w:lang w:val="de-AT"/>
        </w:rPr>
        <w:t xml:space="preserve"> </w:t>
      </w:r>
      <w:r w:rsidR="005122FC">
        <w:rPr>
          <w:rFonts w:ascii="Arial" w:hAnsi="Arial"/>
          <w:sz w:val="20"/>
          <w:lang w:val="de-AT"/>
        </w:rPr>
        <w:t>sowohl vor Ort in Mic</w:t>
      </w:r>
      <w:r w:rsidR="007A01A4">
        <w:rPr>
          <w:rFonts w:ascii="Arial" w:hAnsi="Arial"/>
          <w:sz w:val="20"/>
          <w:lang w:val="de-AT"/>
        </w:rPr>
        <w:t>k</w:t>
      </w:r>
      <w:r w:rsidR="005122FC">
        <w:rPr>
          <w:rFonts w:ascii="Arial" w:hAnsi="Arial"/>
          <w:sz w:val="20"/>
          <w:lang w:val="de-AT"/>
        </w:rPr>
        <w:t>hausen, als auch Online</w:t>
      </w:r>
      <w:r w:rsidR="009F79FF">
        <w:rPr>
          <w:rFonts w:ascii="Arial" w:hAnsi="Arial"/>
          <w:sz w:val="20"/>
          <w:lang w:val="de-AT"/>
        </w:rPr>
        <w:t>.</w:t>
      </w:r>
      <w:r w:rsidR="009F79FF" w:rsidRPr="009F79FF">
        <w:t xml:space="preserve"> </w:t>
      </w:r>
      <w:r w:rsidR="009F79FF" w:rsidRPr="009F79FF">
        <w:rPr>
          <w:rFonts w:ascii="Arial" w:hAnsi="Arial"/>
          <w:sz w:val="20"/>
          <w:lang w:val="de-AT"/>
        </w:rPr>
        <w:t>Das Schulungsprogramm 20</w:t>
      </w:r>
      <w:r w:rsidR="005122FC">
        <w:rPr>
          <w:rFonts w:ascii="Arial" w:hAnsi="Arial"/>
          <w:sz w:val="20"/>
          <w:lang w:val="de-AT"/>
        </w:rPr>
        <w:t>21</w:t>
      </w:r>
      <w:r w:rsidR="009F79FF"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6FDE6EDB" w14:textId="26EA2961" w:rsidR="00B61F37" w:rsidRDefault="00B61F37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222D1821" w14:textId="77777777" w:rsidR="00B61F37" w:rsidRDefault="00B61F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3CA40C82" w14:textId="77777777" w:rsidR="00340573" w:rsidRDefault="0034057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17E200E6" w14:textId="2BEF4B0C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175AD8DD" w14:textId="6ECC15ED" w:rsidR="00D43735" w:rsidRDefault="00D4373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pict w14:anchorId="6D0C5FC6">
          <v:shape id="_x0000_i1026" type="#_x0000_t75" style="width:290.55pt;height:411pt">
            <v:imagedata r:id="rId12" o:title="2020-12-09_OekoFEN Presseinformation_Pelletakademie-02-72dpi"/>
          </v:shape>
        </w:pict>
      </w:r>
    </w:p>
    <w:p w14:paraId="43C789EA" w14:textId="635A09E6" w:rsidR="00D43735" w:rsidRPr="00814262" w:rsidRDefault="00D43735" w:rsidP="00D43735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Pr="009F79FF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neue </w:t>
      </w:r>
      <w:r w:rsidRPr="009F79FF">
        <w:rPr>
          <w:rFonts w:ascii="Arial" w:hAnsi="Arial"/>
          <w:sz w:val="20"/>
          <w:lang w:val="de-AT"/>
        </w:rPr>
        <w:t>Schulungsprogramm 20</w:t>
      </w:r>
      <w:r>
        <w:rPr>
          <w:rFonts w:ascii="Arial" w:hAnsi="Arial"/>
          <w:sz w:val="20"/>
          <w:lang w:val="de-AT"/>
        </w:rPr>
        <w:t>21</w:t>
      </w:r>
      <w:r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5902BD1C" w14:textId="77777777" w:rsidR="00D43735" w:rsidRDefault="00D43735" w:rsidP="00D43735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133E4711" w14:textId="77777777" w:rsidR="00D43735" w:rsidRDefault="00D4373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5739142B" w14:textId="26721D6F" w:rsidR="00D43735" w:rsidRDefault="00D43735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02DFFA61" w14:textId="77777777" w:rsidR="00D43735" w:rsidRDefault="00D4373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595008D" w14:textId="77777777" w:rsidR="00D43735" w:rsidRDefault="00D4373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AC00FD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3AEE9A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63FE4B4C" w14:textId="2F62C7A0" w:rsidR="006B3199" w:rsidRPr="00007D3D" w:rsidRDefault="005122F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2D9B94F4" w14:textId="07191588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44AE0F2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64886C69" w14:textId="0A04328D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2D264CB7" w14:textId="128D0AB1" w:rsidR="00DC03A0" w:rsidRPr="006B3199" w:rsidRDefault="006B3199" w:rsidP="006B3199">
      <w:pPr>
        <w:pStyle w:val="StandardWeb"/>
        <w:spacing w:before="0" w:beforeAutospacing="0" w:after="0" w:afterAutospacing="0" w:line="360" w:lineRule="atLeast"/>
      </w:pPr>
      <w:r>
        <w:rPr>
          <w:rFonts w:ascii="Arial" w:hAnsi="Arial" w:cs="Arial"/>
          <w:bCs/>
          <w:sz w:val="20"/>
          <w:szCs w:val="20"/>
          <w:lang w:eastAsia="en-US"/>
        </w:rPr>
        <w:t>e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-Mail: </w:t>
      </w:r>
      <w:r>
        <w:rPr>
          <w:rFonts w:ascii="Arial" w:hAnsi="Arial" w:cs="Arial"/>
          <w:bCs/>
          <w:sz w:val="20"/>
          <w:szCs w:val="20"/>
          <w:lang w:eastAsia="en-US"/>
        </w:rPr>
        <w:t>oekofen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6B3199" w:rsidSect="00007D3D">
      <w:headerReference w:type="default" r:id="rId13"/>
      <w:footerReference w:type="default" r:id="rId14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9CB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9CBD7" w16cid:durableId="1F8ED9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7A9172D8" w:rsidR="00E125BE" w:rsidRPr="00C30B20" w:rsidRDefault="005122F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5F76FCE3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5122F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7A9172D8" w:rsidR="00E125BE" w:rsidRPr="00C30B20" w:rsidRDefault="005122F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5F76FCE3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5122F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B1DFA19" w:rsidR="00007D3D" w:rsidRDefault="005122FC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007D3D"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B1DFA19" w:rsidR="00007D3D" w:rsidRDefault="005122FC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007D3D"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D-86866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bara Kugelmann">
    <w15:presenceInfo w15:providerId="AD" w15:userId="S-1-5-21-1085031214-1770027372-725345543-2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3917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3745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3785"/>
    <w:rsid w:val="002E3B58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1C7E"/>
    <w:rsid w:val="00307D6E"/>
    <w:rsid w:val="003147FC"/>
    <w:rsid w:val="0032093B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67B2E"/>
    <w:rsid w:val="0037019D"/>
    <w:rsid w:val="0037067B"/>
    <w:rsid w:val="00372F49"/>
    <w:rsid w:val="003760C5"/>
    <w:rsid w:val="0037744C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04079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22FC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5818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6B2D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6F5A6A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1A4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7475"/>
    <w:rsid w:val="007C7D4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499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331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6B39"/>
    <w:rsid w:val="009C140F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87B50"/>
    <w:rsid w:val="00A910E5"/>
    <w:rsid w:val="00A9299B"/>
    <w:rsid w:val="00A9785D"/>
    <w:rsid w:val="00AA003E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0256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35BC"/>
    <w:rsid w:val="00CC449E"/>
    <w:rsid w:val="00CC4C01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16D9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15FB"/>
    <w:rsid w:val="00D2270E"/>
    <w:rsid w:val="00D309C5"/>
    <w:rsid w:val="00D3247F"/>
    <w:rsid w:val="00D32C6C"/>
    <w:rsid w:val="00D339E3"/>
    <w:rsid w:val="00D369C1"/>
    <w:rsid w:val="00D43735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141"/>
    <w:rsid w:val="00E82745"/>
    <w:rsid w:val="00E8460C"/>
    <w:rsid w:val="00E911DA"/>
    <w:rsid w:val="00E92F33"/>
    <w:rsid w:val="00E96849"/>
    <w:rsid w:val="00E96DA7"/>
    <w:rsid w:val="00EA3302"/>
    <w:rsid w:val="00EB142C"/>
    <w:rsid w:val="00EB2DE0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792D"/>
    <w:rsid w:val="00F4000F"/>
    <w:rsid w:val="00F418A5"/>
    <w:rsid w:val="00F44DA1"/>
    <w:rsid w:val="00F47BB2"/>
    <w:rsid w:val="00F47C9F"/>
    <w:rsid w:val="00F50C39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oekofen.de/de/pelletakademie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s://www.oekofen.com/de-de/akademie-schornsteinfeger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D9D4F-DCD3-41AE-BF93-7EE9122A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2020-12-09T09:38:00Z</dcterms:created>
  <dcterms:modified xsi:type="dcterms:W3CDTF">2020-12-09T10:22:00Z</dcterms:modified>
</cp:coreProperties>
</file>